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14BF0E6" w14:textId="7606F68A" w:rsidR="00E53DAE" w:rsidRDefault="003F314D" w:rsidP="00B53A74">
      <w:pPr>
        <w:pStyle w:val="Title"/>
      </w:pPr>
      <w:r>
        <w:t>Final Steps</w:t>
      </w:r>
      <w:r w:rsidR="004B3084">
        <w:t xml:space="preserve"> Worksheet</w:t>
      </w:r>
    </w:p>
    <w:p w14:paraId="79656811" w14:textId="6C743408" w:rsidR="003376CA" w:rsidRPr="003376CA" w:rsidRDefault="004B3084" w:rsidP="00B53A74">
      <w:pPr>
        <w:pStyle w:val="Subtitle"/>
      </w:pPr>
      <w:r>
        <w:t>Getting Started with Team-Based Learning</w:t>
      </w:r>
      <w:r w:rsidR="009373D8">
        <w:tab/>
      </w:r>
    </w:p>
    <w:p w14:paraId="7AD6E71A" w14:textId="77777777" w:rsidR="0074150B" w:rsidRDefault="0074150B" w:rsidP="0074150B">
      <w:pPr>
        <w:rPr>
          <w:rStyle w:val="IntenseReference"/>
        </w:rPr>
      </w:pPr>
    </w:p>
    <w:p w14:paraId="3C11CF30" w14:textId="34F1644F" w:rsidR="0074150B" w:rsidRPr="003B3F69" w:rsidRDefault="009048DB" w:rsidP="0074150B">
      <w:pPr>
        <w:rPr>
          <w:rStyle w:val="SubtleReference"/>
          <w:rFonts w:asciiTheme="majorHAnsi" w:hAnsiTheme="majorHAnsi"/>
          <w:u w:val="none"/>
        </w:rPr>
      </w:pPr>
      <w:r w:rsidRPr="003B3F69">
        <w:rPr>
          <w:rStyle w:val="SubtleReference"/>
          <w:rFonts w:asciiTheme="majorHAnsi" w:hAnsiTheme="majorHAnsi"/>
          <w:u w:val="none"/>
        </w:rPr>
        <w:t>My Team Formation Plan</w:t>
      </w:r>
    </w:p>
    <w:p w14:paraId="12E27AE6" w14:textId="77777777" w:rsidR="00352E2B" w:rsidRDefault="00352E2B" w:rsidP="0074150B">
      <w:pPr>
        <w:rPr>
          <w:rStyle w:val="SubtleReference"/>
        </w:rPr>
      </w:pPr>
    </w:p>
    <w:p w14:paraId="15918FD7" w14:textId="77777777" w:rsidR="00352E2B" w:rsidRDefault="00352E2B" w:rsidP="0074150B">
      <w:pPr>
        <w:rPr>
          <w:rStyle w:val="SubtleReference"/>
        </w:rPr>
      </w:pPr>
    </w:p>
    <w:p w14:paraId="0C47ED1F" w14:textId="77777777" w:rsidR="00352E2B" w:rsidRDefault="00352E2B" w:rsidP="0074150B">
      <w:pPr>
        <w:rPr>
          <w:rStyle w:val="SubtleReference"/>
        </w:rPr>
      </w:pPr>
    </w:p>
    <w:p w14:paraId="3E6072B6" w14:textId="77777777" w:rsidR="00352E2B" w:rsidRDefault="00352E2B" w:rsidP="0074150B">
      <w:pPr>
        <w:rPr>
          <w:rStyle w:val="SubtleReference"/>
        </w:rPr>
      </w:pPr>
    </w:p>
    <w:p w14:paraId="68D372C2" w14:textId="77777777" w:rsidR="00352E2B" w:rsidRDefault="00352E2B" w:rsidP="0074150B">
      <w:pPr>
        <w:rPr>
          <w:rStyle w:val="SubtleReference"/>
        </w:rPr>
      </w:pPr>
    </w:p>
    <w:p w14:paraId="151D8FA7" w14:textId="77777777" w:rsidR="00352E2B" w:rsidRDefault="00352E2B" w:rsidP="0074150B">
      <w:pPr>
        <w:rPr>
          <w:rStyle w:val="SubtleReference"/>
        </w:rPr>
      </w:pPr>
    </w:p>
    <w:p w14:paraId="2A1CC3D9" w14:textId="77777777" w:rsidR="00352E2B" w:rsidRDefault="00352E2B" w:rsidP="0074150B">
      <w:pPr>
        <w:rPr>
          <w:rStyle w:val="SubtleReference"/>
        </w:rPr>
      </w:pPr>
    </w:p>
    <w:p w14:paraId="4815C278" w14:textId="4A3031B7" w:rsidR="002B397E" w:rsidRPr="003B3F69" w:rsidRDefault="00352E2B" w:rsidP="003B3F69">
      <w:pPr>
        <w:spacing w:line="276" w:lineRule="auto"/>
        <w:jc w:val="left"/>
        <w:rPr>
          <w:rFonts w:asciiTheme="majorHAnsi" w:hAnsiTheme="majorHAnsi"/>
          <w:smallCaps/>
          <w:color w:val="C0504D" w:themeColor="accent2"/>
        </w:rPr>
      </w:pPr>
      <w:r w:rsidRPr="003B3F69">
        <w:rPr>
          <w:rStyle w:val="SubtleReference"/>
          <w:rFonts w:asciiTheme="majorHAnsi" w:hAnsiTheme="majorHAnsi"/>
          <w:u w:val="none"/>
        </w:rPr>
        <w:t xml:space="preserve">My Team Formation </w:t>
      </w:r>
      <w:r w:rsidR="003B3F69" w:rsidRPr="003B3F69">
        <w:rPr>
          <w:rStyle w:val="SubtleReference"/>
          <w:rFonts w:asciiTheme="majorHAnsi" w:hAnsiTheme="majorHAnsi"/>
          <w:u w:val="none"/>
        </w:rPr>
        <w:t>Sorting Questions</w:t>
      </w:r>
      <w:bookmarkStart w:id="0" w:name="_GoBack"/>
      <w:bookmarkEnd w:id="0"/>
    </w:p>
    <w:p w14:paraId="216CC184" w14:textId="77777777" w:rsidR="0074150B" w:rsidRDefault="0074150B" w:rsidP="0074150B"/>
    <w:p w14:paraId="57753333" w14:textId="77777777" w:rsidR="003B3F69" w:rsidRDefault="003B3F69" w:rsidP="001570AC">
      <w:pPr>
        <w:spacing w:line="276" w:lineRule="auto"/>
        <w:jc w:val="left"/>
        <w:rPr>
          <w:rStyle w:val="SubtleReference"/>
        </w:rPr>
      </w:pPr>
    </w:p>
    <w:p w14:paraId="463A115B" w14:textId="77777777" w:rsidR="003B3F69" w:rsidRDefault="003B3F69" w:rsidP="001570AC">
      <w:pPr>
        <w:spacing w:line="276" w:lineRule="auto"/>
        <w:jc w:val="left"/>
        <w:rPr>
          <w:rStyle w:val="SubtleReference"/>
        </w:rPr>
      </w:pPr>
    </w:p>
    <w:p w14:paraId="3CB8A421" w14:textId="77777777" w:rsidR="003B3F69" w:rsidRDefault="003B3F69" w:rsidP="001570AC">
      <w:pPr>
        <w:spacing w:line="276" w:lineRule="auto"/>
        <w:jc w:val="left"/>
        <w:rPr>
          <w:rStyle w:val="SubtleReference"/>
        </w:rPr>
      </w:pPr>
    </w:p>
    <w:p w14:paraId="127D5830" w14:textId="77777777" w:rsidR="003B3F69" w:rsidRDefault="003B3F69" w:rsidP="001570AC">
      <w:pPr>
        <w:spacing w:line="276" w:lineRule="auto"/>
        <w:jc w:val="left"/>
        <w:rPr>
          <w:rStyle w:val="SubtleReference"/>
        </w:rPr>
      </w:pPr>
    </w:p>
    <w:p w14:paraId="380F5E44" w14:textId="35F01C29" w:rsidR="001570AC" w:rsidRPr="003B3F69" w:rsidRDefault="0074150B" w:rsidP="001570AC">
      <w:pPr>
        <w:spacing w:line="276" w:lineRule="auto"/>
        <w:jc w:val="left"/>
        <w:rPr>
          <w:rStyle w:val="SubtleReference"/>
          <w:rFonts w:asciiTheme="majorHAnsi" w:hAnsiTheme="majorHAnsi"/>
          <w:u w:val="none"/>
        </w:rPr>
      </w:pPr>
      <w:r w:rsidRPr="003B3F69">
        <w:rPr>
          <w:rStyle w:val="SubtleReference"/>
          <w:rFonts w:asciiTheme="majorHAnsi" w:hAnsiTheme="majorHAnsi"/>
          <w:u w:val="none"/>
        </w:rPr>
        <w:t>My Peer Evaluation Plan</w:t>
      </w:r>
    </w:p>
    <w:p w14:paraId="5F64E22C" w14:textId="77777777" w:rsidR="0074150B" w:rsidRPr="001570AC" w:rsidRDefault="0074150B" w:rsidP="0074150B">
      <w:pPr>
        <w:rPr>
          <w:sz w:val="16"/>
          <w:szCs w:val="16"/>
        </w:rPr>
      </w:pPr>
    </w:p>
    <w:p w14:paraId="14B35274" w14:textId="36ACE3AF" w:rsidR="0074150B" w:rsidRPr="001570AC" w:rsidRDefault="001570AC" w:rsidP="001570AC">
      <w:pPr>
        <w:rPr>
          <w:i/>
        </w:rPr>
      </w:pPr>
      <w:r w:rsidRPr="001570AC">
        <w:rPr>
          <w:i/>
        </w:rPr>
        <w:t>First select the peer evaluation method you will use, then decide on timing, and finally write a block of text for your syllabus that will explain the process to your students.</w:t>
      </w:r>
    </w:p>
    <w:p w14:paraId="0A848508" w14:textId="77777777" w:rsidR="0074150B" w:rsidRPr="000D6762" w:rsidRDefault="0074150B" w:rsidP="0074150B">
      <w:pPr>
        <w:jc w:val="left"/>
        <w:rPr>
          <w:rFonts w:ascii="Geneva" w:eastAsiaTheme="minorEastAsia" w:hAnsi="Geneva" w:cs="Myriad Pro"/>
        </w:rPr>
      </w:pPr>
    </w:p>
    <w:p w14:paraId="7EB26C38" w14:textId="77777777" w:rsidR="0074150B" w:rsidRDefault="0074150B" w:rsidP="009373D8">
      <w:pPr>
        <w:pStyle w:val="NormalBoxed"/>
      </w:pPr>
    </w:p>
    <w:sectPr w:rsidR="0074150B" w:rsidSect="00DB0E03">
      <w:footerReference w:type="default" r:id="rId9"/>
      <w:pgSz w:w="12240" w:h="15840"/>
      <w:pgMar w:top="993" w:right="1608" w:bottom="1440" w:left="108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2241D" w14:textId="77777777" w:rsidR="005D31BE" w:rsidRDefault="005D31BE">
      <w:pPr>
        <w:spacing w:line="240" w:lineRule="auto"/>
      </w:pPr>
      <w:r>
        <w:separator/>
      </w:r>
    </w:p>
  </w:endnote>
  <w:endnote w:type="continuationSeparator" w:id="0">
    <w:p w14:paraId="13F5ADE0" w14:textId="77777777" w:rsidR="005D31BE" w:rsidRDefault="005D3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Droid Sans">
    <w:altName w:val="Times New Roman"/>
    <w:charset w:val="00"/>
    <w:family w:val="auto"/>
    <w:pitch w:val="default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Geneva">
    <w:panose1 w:val="020B0503030404040204"/>
    <w:charset w:val="00"/>
    <w:family w:val="auto"/>
    <w:pitch w:val="variable"/>
    <w:sig w:usb0="E00002FF" w:usb1="5200205F" w:usb2="00A0C000" w:usb3="00000000" w:csb0="0000019F" w:csb1="00000000"/>
  </w:font>
  <w:font w:name="Myriad Pro">
    <w:panose1 w:val="020B0503030403020204"/>
    <w:charset w:val="00"/>
    <w:family w:val="auto"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76CB0" w14:textId="10626B51" w:rsidR="005D31BE" w:rsidRPr="006C22EB" w:rsidRDefault="005D31BE" w:rsidP="006C22EB">
    <w:pPr>
      <w:tabs>
        <w:tab w:val="center" w:pos="5103"/>
        <w:tab w:val="right" w:pos="10065"/>
      </w:tabs>
      <w:rPr>
        <w:color w:val="C0000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EE6A80" w14:textId="77777777" w:rsidR="005D31BE" w:rsidRDefault="005D31BE">
      <w:pPr>
        <w:spacing w:line="240" w:lineRule="auto"/>
      </w:pPr>
      <w:r>
        <w:separator/>
      </w:r>
    </w:p>
  </w:footnote>
  <w:footnote w:type="continuationSeparator" w:id="0">
    <w:p w14:paraId="60DB40B2" w14:textId="77777777" w:rsidR="005D31BE" w:rsidRDefault="005D31B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2E42687"/>
    <w:multiLevelType w:val="multilevel"/>
    <w:tmpl w:val="88DA98BC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4">
    <w:nsid w:val="0F334432"/>
    <w:multiLevelType w:val="hybridMultilevel"/>
    <w:tmpl w:val="DCFC45A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C76553"/>
    <w:multiLevelType w:val="hybridMultilevel"/>
    <w:tmpl w:val="C2B4F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925312"/>
    <w:multiLevelType w:val="multilevel"/>
    <w:tmpl w:val="5CF69E8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7">
    <w:nsid w:val="119940ED"/>
    <w:multiLevelType w:val="hybridMultilevel"/>
    <w:tmpl w:val="115C70F0"/>
    <w:lvl w:ilvl="0" w:tplc="239C6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146F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FE6D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1095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262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A04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2E50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58C4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DE8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612879"/>
    <w:multiLevelType w:val="multilevel"/>
    <w:tmpl w:val="B944FCC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9">
    <w:nsid w:val="14DA1868"/>
    <w:multiLevelType w:val="multilevel"/>
    <w:tmpl w:val="ED66EEE8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0">
    <w:nsid w:val="195B7117"/>
    <w:multiLevelType w:val="multilevel"/>
    <w:tmpl w:val="9DB4713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1">
    <w:nsid w:val="1A0B495E"/>
    <w:multiLevelType w:val="hybridMultilevel"/>
    <w:tmpl w:val="B55054D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893088"/>
    <w:multiLevelType w:val="multilevel"/>
    <w:tmpl w:val="304C6422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3">
    <w:nsid w:val="2E45548C"/>
    <w:multiLevelType w:val="hybridMultilevel"/>
    <w:tmpl w:val="A482B33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0121B"/>
    <w:multiLevelType w:val="hybridMultilevel"/>
    <w:tmpl w:val="7F348C7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840E14"/>
    <w:multiLevelType w:val="multilevel"/>
    <w:tmpl w:val="87CC3FC4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16">
    <w:nsid w:val="389911F5"/>
    <w:multiLevelType w:val="hybridMultilevel"/>
    <w:tmpl w:val="1862C1A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4E066B"/>
    <w:multiLevelType w:val="hybridMultilevel"/>
    <w:tmpl w:val="9D6477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CF044D"/>
    <w:multiLevelType w:val="hybridMultilevel"/>
    <w:tmpl w:val="476EDA9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2A19F2"/>
    <w:multiLevelType w:val="multilevel"/>
    <w:tmpl w:val="1624E8F8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20">
    <w:nsid w:val="4AB13DEF"/>
    <w:multiLevelType w:val="hybridMultilevel"/>
    <w:tmpl w:val="75BE7EE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BB6EFF"/>
    <w:multiLevelType w:val="hybridMultilevel"/>
    <w:tmpl w:val="F8D47B4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CB57FF"/>
    <w:multiLevelType w:val="hybridMultilevel"/>
    <w:tmpl w:val="551453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5E5497"/>
    <w:multiLevelType w:val="multilevel"/>
    <w:tmpl w:val="E9B6B19C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24">
    <w:nsid w:val="69832215"/>
    <w:multiLevelType w:val="hybridMultilevel"/>
    <w:tmpl w:val="75B6271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D0B1013"/>
    <w:multiLevelType w:val="multilevel"/>
    <w:tmpl w:val="D1FC697A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26">
    <w:nsid w:val="75840CAD"/>
    <w:multiLevelType w:val="multilevel"/>
    <w:tmpl w:val="FA88FBEA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abstractNum w:abstractNumId="27">
    <w:nsid w:val="7C7B418F"/>
    <w:multiLevelType w:val="multilevel"/>
    <w:tmpl w:val="BAEA335E"/>
    <w:lvl w:ilvl="0">
      <w:start w:val="1"/>
      <w:numFmt w:val="bullet"/>
      <w:lvlText w:val="●"/>
      <w:lvlJc w:val="left"/>
      <w:pPr>
        <w:ind w:left="720" w:firstLine="360"/>
      </w:pPr>
    </w:lvl>
    <w:lvl w:ilvl="1">
      <w:start w:val="1"/>
      <w:numFmt w:val="bullet"/>
      <w:lvlText w:val="○"/>
      <w:lvlJc w:val="left"/>
      <w:pPr>
        <w:ind w:left="1440" w:firstLine="1080"/>
      </w:pPr>
    </w:lvl>
    <w:lvl w:ilvl="2">
      <w:start w:val="1"/>
      <w:numFmt w:val="bullet"/>
      <w:lvlText w:val="■"/>
      <w:lvlJc w:val="left"/>
      <w:pPr>
        <w:ind w:left="2160" w:firstLine="1800"/>
      </w:pPr>
    </w:lvl>
    <w:lvl w:ilvl="3">
      <w:start w:val="1"/>
      <w:numFmt w:val="bullet"/>
      <w:lvlText w:val="●"/>
      <w:lvlJc w:val="left"/>
      <w:pPr>
        <w:ind w:left="2880" w:firstLine="2520"/>
      </w:pPr>
    </w:lvl>
    <w:lvl w:ilvl="4">
      <w:start w:val="1"/>
      <w:numFmt w:val="bullet"/>
      <w:lvlText w:val="○"/>
      <w:lvlJc w:val="left"/>
      <w:pPr>
        <w:ind w:left="3600" w:firstLine="3240"/>
      </w:pPr>
    </w:lvl>
    <w:lvl w:ilvl="5">
      <w:start w:val="1"/>
      <w:numFmt w:val="bullet"/>
      <w:lvlText w:val="■"/>
      <w:lvlJc w:val="left"/>
      <w:pPr>
        <w:ind w:left="4320" w:firstLine="3960"/>
      </w:pPr>
    </w:lvl>
    <w:lvl w:ilvl="6">
      <w:start w:val="1"/>
      <w:numFmt w:val="bullet"/>
      <w:lvlText w:val="●"/>
      <w:lvlJc w:val="left"/>
      <w:pPr>
        <w:ind w:left="5040" w:firstLine="4680"/>
      </w:pPr>
    </w:lvl>
    <w:lvl w:ilvl="7">
      <w:start w:val="1"/>
      <w:numFmt w:val="bullet"/>
      <w:lvlText w:val="○"/>
      <w:lvlJc w:val="left"/>
      <w:pPr>
        <w:ind w:left="5760" w:firstLine="5400"/>
      </w:pPr>
    </w:lvl>
    <w:lvl w:ilvl="8">
      <w:start w:val="1"/>
      <w:numFmt w:val="bullet"/>
      <w:lvlText w:val="■"/>
      <w:lvlJc w:val="left"/>
      <w:pPr>
        <w:ind w:left="6480" w:firstLine="6120"/>
      </w:pPr>
    </w:lvl>
  </w:abstractNum>
  <w:num w:numId="1">
    <w:abstractNumId w:val="7"/>
  </w:num>
  <w:num w:numId="2">
    <w:abstractNumId w:val="19"/>
  </w:num>
  <w:num w:numId="3">
    <w:abstractNumId w:val="10"/>
  </w:num>
  <w:num w:numId="4">
    <w:abstractNumId w:val="6"/>
  </w:num>
  <w:num w:numId="5">
    <w:abstractNumId w:val="15"/>
  </w:num>
  <w:num w:numId="6">
    <w:abstractNumId w:val="23"/>
  </w:num>
  <w:num w:numId="7">
    <w:abstractNumId w:val="8"/>
  </w:num>
  <w:num w:numId="8">
    <w:abstractNumId w:val="12"/>
  </w:num>
  <w:num w:numId="9">
    <w:abstractNumId w:val="26"/>
  </w:num>
  <w:num w:numId="10">
    <w:abstractNumId w:val="27"/>
  </w:num>
  <w:num w:numId="11">
    <w:abstractNumId w:val="9"/>
  </w:num>
  <w:num w:numId="12">
    <w:abstractNumId w:val="25"/>
  </w:num>
  <w:num w:numId="13">
    <w:abstractNumId w:val="3"/>
  </w:num>
  <w:num w:numId="14">
    <w:abstractNumId w:val="14"/>
  </w:num>
  <w:num w:numId="15">
    <w:abstractNumId w:val="17"/>
  </w:num>
  <w:num w:numId="16">
    <w:abstractNumId w:val="22"/>
  </w:num>
  <w:num w:numId="17">
    <w:abstractNumId w:val="4"/>
  </w:num>
  <w:num w:numId="18">
    <w:abstractNumId w:val="13"/>
  </w:num>
  <w:num w:numId="19">
    <w:abstractNumId w:val="20"/>
  </w:num>
  <w:num w:numId="20">
    <w:abstractNumId w:val="21"/>
  </w:num>
  <w:num w:numId="21">
    <w:abstractNumId w:val="11"/>
  </w:num>
  <w:num w:numId="22">
    <w:abstractNumId w:val="18"/>
  </w:num>
  <w:num w:numId="23">
    <w:abstractNumId w:val="16"/>
  </w:num>
  <w:num w:numId="24">
    <w:abstractNumId w:val="0"/>
  </w:num>
  <w:num w:numId="25">
    <w:abstractNumId w:val="1"/>
  </w:num>
  <w:num w:numId="26">
    <w:abstractNumId w:val="2"/>
  </w:num>
  <w:num w:numId="27">
    <w:abstractNumId w:val="5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isplayBackgroundShape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DAE"/>
    <w:rsid w:val="00017BE3"/>
    <w:rsid w:val="00030DCC"/>
    <w:rsid w:val="0003247B"/>
    <w:rsid w:val="00045DD0"/>
    <w:rsid w:val="00056D30"/>
    <w:rsid w:val="00060FAA"/>
    <w:rsid w:val="00090E17"/>
    <w:rsid w:val="00111B4A"/>
    <w:rsid w:val="001570AC"/>
    <w:rsid w:val="00175D88"/>
    <w:rsid w:val="001B5C6E"/>
    <w:rsid w:val="001D4EF8"/>
    <w:rsid w:val="00202C32"/>
    <w:rsid w:val="00206E6F"/>
    <w:rsid w:val="00237684"/>
    <w:rsid w:val="002769D4"/>
    <w:rsid w:val="002A2312"/>
    <w:rsid w:val="002B397E"/>
    <w:rsid w:val="002C16ED"/>
    <w:rsid w:val="002D0676"/>
    <w:rsid w:val="002E4BD1"/>
    <w:rsid w:val="002F2457"/>
    <w:rsid w:val="002F4355"/>
    <w:rsid w:val="002F5340"/>
    <w:rsid w:val="002F56DF"/>
    <w:rsid w:val="003376CA"/>
    <w:rsid w:val="003434D7"/>
    <w:rsid w:val="00352E2B"/>
    <w:rsid w:val="00366EA6"/>
    <w:rsid w:val="00376316"/>
    <w:rsid w:val="003B3F69"/>
    <w:rsid w:val="003E5596"/>
    <w:rsid w:val="003F314D"/>
    <w:rsid w:val="004027B5"/>
    <w:rsid w:val="0040517B"/>
    <w:rsid w:val="004174CE"/>
    <w:rsid w:val="00460198"/>
    <w:rsid w:val="004A21BC"/>
    <w:rsid w:val="004B3084"/>
    <w:rsid w:val="004E1EDD"/>
    <w:rsid w:val="004E55D0"/>
    <w:rsid w:val="004F2483"/>
    <w:rsid w:val="00511F57"/>
    <w:rsid w:val="00515986"/>
    <w:rsid w:val="00532DF2"/>
    <w:rsid w:val="00571D0C"/>
    <w:rsid w:val="00597BAE"/>
    <w:rsid w:val="005A53D7"/>
    <w:rsid w:val="005C0F63"/>
    <w:rsid w:val="005C39B5"/>
    <w:rsid w:val="005C7A17"/>
    <w:rsid w:val="005D31BE"/>
    <w:rsid w:val="005F1E82"/>
    <w:rsid w:val="005F3984"/>
    <w:rsid w:val="00606F51"/>
    <w:rsid w:val="00613C05"/>
    <w:rsid w:val="00620345"/>
    <w:rsid w:val="00620BB0"/>
    <w:rsid w:val="00627DA2"/>
    <w:rsid w:val="006340D6"/>
    <w:rsid w:val="00675EAF"/>
    <w:rsid w:val="006A3E05"/>
    <w:rsid w:val="006C22EB"/>
    <w:rsid w:val="0072252A"/>
    <w:rsid w:val="00735603"/>
    <w:rsid w:val="0074150B"/>
    <w:rsid w:val="00783F07"/>
    <w:rsid w:val="007B4403"/>
    <w:rsid w:val="007D0501"/>
    <w:rsid w:val="00801BD6"/>
    <w:rsid w:val="00847B6F"/>
    <w:rsid w:val="00872E90"/>
    <w:rsid w:val="00897FDB"/>
    <w:rsid w:val="008A1E42"/>
    <w:rsid w:val="008A3665"/>
    <w:rsid w:val="008C75C4"/>
    <w:rsid w:val="009048DB"/>
    <w:rsid w:val="00914164"/>
    <w:rsid w:val="009373D8"/>
    <w:rsid w:val="009919BD"/>
    <w:rsid w:val="009E5B2F"/>
    <w:rsid w:val="00A001D9"/>
    <w:rsid w:val="00A17F9A"/>
    <w:rsid w:val="00AC1229"/>
    <w:rsid w:val="00AE0347"/>
    <w:rsid w:val="00B32765"/>
    <w:rsid w:val="00B4592D"/>
    <w:rsid w:val="00B53A74"/>
    <w:rsid w:val="00B579F9"/>
    <w:rsid w:val="00B955FB"/>
    <w:rsid w:val="00BB054A"/>
    <w:rsid w:val="00BC6BF2"/>
    <w:rsid w:val="00BD1390"/>
    <w:rsid w:val="00BD5829"/>
    <w:rsid w:val="00BE7033"/>
    <w:rsid w:val="00BF418B"/>
    <w:rsid w:val="00C12E94"/>
    <w:rsid w:val="00C2512F"/>
    <w:rsid w:val="00C25B17"/>
    <w:rsid w:val="00C33676"/>
    <w:rsid w:val="00C4024C"/>
    <w:rsid w:val="00C60467"/>
    <w:rsid w:val="00C74D18"/>
    <w:rsid w:val="00C7571C"/>
    <w:rsid w:val="00C76D8A"/>
    <w:rsid w:val="00C83D3D"/>
    <w:rsid w:val="00C866DC"/>
    <w:rsid w:val="00CE2D38"/>
    <w:rsid w:val="00CF1BAC"/>
    <w:rsid w:val="00D03B95"/>
    <w:rsid w:val="00D244D2"/>
    <w:rsid w:val="00D6285A"/>
    <w:rsid w:val="00D74291"/>
    <w:rsid w:val="00D909C6"/>
    <w:rsid w:val="00DB0E03"/>
    <w:rsid w:val="00E07E31"/>
    <w:rsid w:val="00E208E3"/>
    <w:rsid w:val="00E358F2"/>
    <w:rsid w:val="00E373ED"/>
    <w:rsid w:val="00E53DAE"/>
    <w:rsid w:val="00E72D2D"/>
    <w:rsid w:val="00E94E94"/>
    <w:rsid w:val="00E9681A"/>
    <w:rsid w:val="00EE78B7"/>
    <w:rsid w:val="00F01A1E"/>
    <w:rsid w:val="00F11466"/>
    <w:rsid w:val="00F117D9"/>
    <w:rsid w:val="00F142A2"/>
    <w:rsid w:val="00F93EE0"/>
    <w:rsid w:val="00FA0F24"/>
    <w:rsid w:val="00FC74BF"/>
    <w:rsid w:val="058CBF5B"/>
    <w:rsid w:val="06897C21"/>
    <w:rsid w:val="41360D89"/>
    <w:rsid w:val="5F70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A4C18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C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2EB"/>
    <w:pPr>
      <w:spacing w:line="228" w:lineRule="auto"/>
      <w:jc w:val="both"/>
    </w:pPr>
    <w:rPr>
      <w:rFonts w:ascii="Palatino Linotype" w:hAnsi="Palatino Linotype"/>
    </w:rPr>
  </w:style>
  <w:style w:type="paragraph" w:styleId="Heading1">
    <w:name w:val="heading 1"/>
    <w:basedOn w:val="NormalBoxed"/>
    <w:next w:val="NormalBoxed"/>
    <w:qFormat/>
    <w:rsid w:val="006C22EB"/>
    <w:pPr>
      <w:keepNext/>
      <w:keepLines/>
      <w:spacing w:before="240" w:after="240"/>
      <w:contextualSpacing/>
      <w:outlineLvl w:val="0"/>
    </w:pPr>
    <w:rPr>
      <w:rFonts w:asciiTheme="majorHAnsi" w:eastAsia="Droid Sans" w:hAnsiTheme="majorHAnsi" w:cs="Droid Sans"/>
      <w:color w:val="C00000"/>
      <w:sz w:val="32"/>
      <w:szCs w:val="32"/>
    </w:rPr>
  </w:style>
  <w:style w:type="paragraph" w:styleId="Heading2">
    <w:name w:val="heading 2"/>
    <w:basedOn w:val="NormalBoxed"/>
    <w:next w:val="NormalBoxed"/>
    <w:qFormat/>
    <w:rsid w:val="009373D8"/>
    <w:pPr>
      <w:keepNext/>
      <w:keepLines/>
      <w:spacing w:before="120" w:after="120"/>
      <w:contextualSpacing/>
      <w:outlineLvl w:val="1"/>
    </w:pPr>
    <w:rPr>
      <w:rFonts w:asciiTheme="majorHAnsi" w:eastAsia="Droid Sans" w:hAnsiTheme="majorHAnsi" w:cs="Droid Sans"/>
      <w:b/>
      <w:i/>
      <w:szCs w:val="26"/>
    </w:rPr>
  </w:style>
  <w:style w:type="paragraph" w:styleId="Heading3">
    <w:name w:val="heading 3"/>
    <w:basedOn w:val="NormalBoxed"/>
    <w:next w:val="NormalBoxed"/>
    <w:pPr>
      <w:keepNext/>
      <w:keepLines/>
      <w:contextualSpacing/>
      <w:outlineLvl w:val="2"/>
    </w:pPr>
  </w:style>
  <w:style w:type="paragraph" w:styleId="Heading4">
    <w:name w:val="heading 4"/>
    <w:basedOn w:val="NormalBoxed"/>
    <w:next w:val="NormalBoxed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Boxed"/>
    <w:next w:val="NormalBoxed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Boxed"/>
    <w:next w:val="NormalBoxed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Boxed">
    <w:name w:val="Normal Boxed"/>
    <w:rsid w:val="00571D0C"/>
    <w:pPr>
      <w:spacing w:line="240" w:lineRule="auto"/>
    </w:pPr>
    <w:rPr>
      <w:color w:val="auto"/>
    </w:rPr>
  </w:style>
  <w:style w:type="paragraph" w:styleId="Title">
    <w:name w:val="Title"/>
    <w:basedOn w:val="NormalBoxed"/>
    <w:next w:val="NormalBoxed"/>
    <w:qFormat/>
    <w:rsid w:val="00B53A74"/>
    <w:pPr>
      <w:keepNext/>
      <w:keepLines/>
      <w:contextualSpacing/>
    </w:pPr>
    <w:rPr>
      <w:rFonts w:asciiTheme="majorHAnsi" w:eastAsia="Droid Sans" w:hAnsiTheme="majorHAnsi" w:cs="Droid Sans"/>
      <w:color w:val="C00000"/>
      <w:sz w:val="42"/>
      <w:szCs w:val="42"/>
    </w:rPr>
  </w:style>
  <w:style w:type="paragraph" w:styleId="Subtitle">
    <w:name w:val="Subtitle"/>
    <w:basedOn w:val="NormalBoxed"/>
    <w:next w:val="NormalBoxed"/>
    <w:qFormat/>
    <w:rsid w:val="009373D8"/>
    <w:pPr>
      <w:keepNext/>
      <w:keepLines/>
      <w:pBdr>
        <w:bottom w:val="single" w:sz="4" w:space="1" w:color="C00000"/>
      </w:pBdr>
      <w:tabs>
        <w:tab w:val="right" w:pos="10093"/>
      </w:tabs>
      <w:spacing w:after="200"/>
      <w:contextualSpacing/>
      <w:jc w:val="both"/>
    </w:pPr>
    <w:rPr>
      <w:rFonts w:asciiTheme="majorHAnsi" w:eastAsia="Droid Sans" w:hAnsiTheme="majorHAnsi" w:cs="Droid Sans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0347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34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0347"/>
  </w:style>
  <w:style w:type="paragraph" w:styleId="Footer">
    <w:name w:val="footer"/>
    <w:basedOn w:val="Normal"/>
    <w:link w:val="Foot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0347"/>
  </w:style>
  <w:style w:type="paragraph" w:styleId="ListParagraph">
    <w:name w:val="List Paragraph"/>
    <w:basedOn w:val="Normal"/>
    <w:uiPriority w:val="34"/>
    <w:qFormat/>
    <w:rsid w:val="005F398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78B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CA"/>
    </w:rPr>
  </w:style>
  <w:style w:type="character" w:styleId="CommentReference">
    <w:name w:val="annotation reference"/>
    <w:basedOn w:val="DefaultParagraphFont"/>
    <w:uiPriority w:val="99"/>
    <w:semiHidden/>
    <w:unhideWhenUsed/>
    <w:rsid w:val="00BF418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418B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418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418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418B"/>
    <w:rPr>
      <w:b/>
      <w:bCs/>
      <w:sz w:val="20"/>
      <w:szCs w:val="20"/>
    </w:rPr>
  </w:style>
  <w:style w:type="character" w:styleId="IntenseReference">
    <w:name w:val="Intense Reference"/>
    <w:basedOn w:val="DefaultParagraphFont"/>
    <w:uiPriority w:val="32"/>
    <w:qFormat/>
    <w:rsid w:val="0074150B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qFormat/>
    <w:rsid w:val="0074150B"/>
    <w:rPr>
      <w:smallCaps/>
      <w:color w:val="C0504D" w:themeColor="accent2"/>
      <w:u w:val="single"/>
    </w:rPr>
  </w:style>
  <w:style w:type="character" w:styleId="Hyperlink">
    <w:name w:val="Hyperlink"/>
    <w:basedOn w:val="DefaultParagraphFont"/>
    <w:uiPriority w:val="99"/>
    <w:unhideWhenUsed/>
    <w:rsid w:val="00A001D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001D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C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2EB"/>
    <w:pPr>
      <w:spacing w:line="228" w:lineRule="auto"/>
      <w:jc w:val="both"/>
    </w:pPr>
    <w:rPr>
      <w:rFonts w:ascii="Palatino Linotype" w:hAnsi="Palatino Linotype"/>
    </w:rPr>
  </w:style>
  <w:style w:type="paragraph" w:styleId="Heading1">
    <w:name w:val="heading 1"/>
    <w:basedOn w:val="NormalBoxed"/>
    <w:next w:val="NormalBoxed"/>
    <w:qFormat/>
    <w:rsid w:val="006C22EB"/>
    <w:pPr>
      <w:keepNext/>
      <w:keepLines/>
      <w:spacing w:before="240" w:after="240"/>
      <w:contextualSpacing/>
      <w:outlineLvl w:val="0"/>
    </w:pPr>
    <w:rPr>
      <w:rFonts w:asciiTheme="majorHAnsi" w:eastAsia="Droid Sans" w:hAnsiTheme="majorHAnsi" w:cs="Droid Sans"/>
      <w:color w:val="C00000"/>
      <w:sz w:val="32"/>
      <w:szCs w:val="32"/>
    </w:rPr>
  </w:style>
  <w:style w:type="paragraph" w:styleId="Heading2">
    <w:name w:val="heading 2"/>
    <w:basedOn w:val="NormalBoxed"/>
    <w:next w:val="NormalBoxed"/>
    <w:qFormat/>
    <w:rsid w:val="009373D8"/>
    <w:pPr>
      <w:keepNext/>
      <w:keepLines/>
      <w:spacing w:before="120" w:after="120"/>
      <w:contextualSpacing/>
      <w:outlineLvl w:val="1"/>
    </w:pPr>
    <w:rPr>
      <w:rFonts w:asciiTheme="majorHAnsi" w:eastAsia="Droid Sans" w:hAnsiTheme="majorHAnsi" w:cs="Droid Sans"/>
      <w:b/>
      <w:i/>
      <w:szCs w:val="26"/>
    </w:rPr>
  </w:style>
  <w:style w:type="paragraph" w:styleId="Heading3">
    <w:name w:val="heading 3"/>
    <w:basedOn w:val="NormalBoxed"/>
    <w:next w:val="NormalBoxed"/>
    <w:pPr>
      <w:keepNext/>
      <w:keepLines/>
      <w:contextualSpacing/>
      <w:outlineLvl w:val="2"/>
    </w:pPr>
  </w:style>
  <w:style w:type="paragraph" w:styleId="Heading4">
    <w:name w:val="heading 4"/>
    <w:basedOn w:val="NormalBoxed"/>
    <w:next w:val="NormalBoxed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Boxed"/>
    <w:next w:val="NormalBoxed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Boxed"/>
    <w:next w:val="NormalBoxed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Boxed">
    <w:name w:val="Normal Boxed"/>
    <w:rsid w:val="00571D0C"/>
    <w:pPr>
      <w:spacing w:line="240" w:lineRule="auto"/>
    </w:pPr>
    <w:rPr>
      <w:color w:val="auto"/>
    </w:rPr>
  </w:style>
  <w:style w:type="paragraph" w:styleId="Title">
    <w:name w:val="Title"/>
    <w:basedOn w:val="NormalBoxed"/>
    <w:next w:val="NormalBoxed"/>
    <w:qFormat/>
    <w:rsid w:val="00B53A74"/>
    <w:pPr>
      <w:keepNext/>
      <w:keepLines/>
      <w:contextualSpacing/>
    </w:pPr>
    <w:rPr>
      <w:rFonts w:asciiTheme="majorHAnsi" w:eastAsia="Droid Sans" w:hAnsiTheme="majorHAnsi" w:cs="Droid Sans"/>
      <w:color w:val="C00000"/>
      <w:sz w:val="42"/>
      <w:szCs w:val="42"/>
    </w:rPr>
  </w:style>
  <w:style w:type="paragraph" w:styleId="Subtitle">
    <w:name w:val="Subtitle"/>
    <w:basedOn w:val="NormalBoxed"/>
    <w:next w:val="NormalBoxed"/>
    <w:qFormat/>
    <w:rsid w:val="009373D8"/>
    <w:pPr>
      <w:keepNext/>
      <w:keepLines/>
      <w:pBdr>
        <w:bottom w:val="single" w:sz="4" w:space="1" w:color="C00000"/>
      </w:pBdr>
      <w:tabs>
        <w:tab w:val="right" w:pos="10093"/>
      </w:tabs>
      <w:spacing w:after="200"/>
      <w:contextualSpacing/>
      <w:jc w:val="both"/>
    </w:pPr>
    <w:rPr>
      <w:rFonts w:asciiTheme="majorHAnsi" w:eastAsia="Droid Sans" w:hAnsiTheme="majorHAnsi" w:cs="Droid Sans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0347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34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0347"/>
  </w:style>
  <w:style w:type="paragraph" w:styleId="Footer">
    <w:name w:val="footer"/>
    <w:basedOn w:val="Normal"/>
    <w:link w:val="FooterChar"/>
    <w:uiPriority w:val="99"/>
    <w:unhideWhenUsed/>
    <w:rsid w:val="00AE0347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0347"/>
  </w:style>
  <w:style w:type="paragraph" w:styleId="ListParagraph">
    <w:name w:val="List Paragraph"/>
    <w:basedOn w:val="Normal"/>
    <w:uiPriority w:val="34"/>
    <w:qFormat/>
    <w:rsid w:val="005F398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78B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CA"/>
    </w:rPr>
  </w:style>
  <w:style w:type="character" w:styleId="CommentReference">
    <w:name w:val="annotation reference"/>
    <w:basedOn w:val="DefaultParagraphFont"/>
    <w:uiPriority w:val="99"/>
    <w:semiHidden/>
    <w:unhideWhenUsed/>
    <w:rsid w:val="00BF418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418B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418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418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418B"/>
    <w:rPr>
      <w:b/>
      <w:bCs/>
      <w:sz w:val="20"/>
      <w:szCs w:val="20"/>
    </w:rPr>
  </w:style>
  <w:style w:type="character" w:styleId="IntenseReference">
    <w:name w:val="Intense Reference"/>
    <w:basedOn w:val="DefaultParagraphFont"/>
    <w:uiPriority w:val="32"/>
    <w:qFormat/>
    <w:rsid w:val="0074150B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qFormat/>
    <w:rsid w:val="0074150B"/>
    <w:rPr>
      <w:smallCaps/>
      <w:color w:val="C0504D" w:themeColor="accent2"/>
      <w:u w:val="single"/>
    </w:rPr>
  </w:style>
  <w:style w:type="character" w:styleId="Hyperlink">
    <w:name w:val="Hyperlink"/>
    <w:basedOn w:val="DefaultParagraphFont"/>
    <w:uiPriority w:val="99"/>
    <w:unhideWhenUsed/>
    <w:rsid w:val="00A001D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001D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3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B7CC453-E5DE-3744-86D0-7BB813E02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290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Ostafichuk</dc:creator>
  <cp:lastModifiedBy>Jim Sibley</cp:lastModifiedBy>
  <cp:revision>2</cp:revision>
  <cp:lastPrinted>2015-09-10T23:52:00Z</cp:lastPrinted>
  <dcterms:created xsi:type="dcterms:W3CDTF">2016-06-12T18:48:00Z</dcterms:created>
  <dcterms:modified xsi:type="dcterms:W3CDTF">2016-06-12T18:48:00Z</dcterms:modified>
</cp:coreProperties>
</file>